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CE5E09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CE5E09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CE5E09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CE5E09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D83BCF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EE1654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r w:rsidR="00715573">
                    <w:rPr>
                      <w:i/>
                      <w:sz w:val="32"/>
                      <w:szCs w:val="32"/>
                      <w:u w:val="single"/>
                    </w:rPr>
                    <w:t>Прочноокопская, 20</w:t>
                  </w:r>
                </w:p>
                <w:p w:rsidR="00446409" w:rsidRDefault="00EE1654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4C280D">
                    <w:rPr>
                      <w:i/>
                      <w:sz w:val="32"/>
                      <w:szCs w:val="32"/>
                      <w:u w:val="single"/>
                    </w:rPr>
                    <w:t>23:21:04010</w:t>
                  </w:r>
                  <w:r w:rsidR="00715573">
                    <w:rPr>
                      <w:i/>
                      <w:sz w:val="32"/>
                      <w:szCs w:val="32"/>
                      <w:u w:val="single"/>
                    </w:rPr>
                    <w:t>12</w:t>
                  </w:r>
                  <w:r w:rsidR="00632DD9">
                    <w:rPr>
                      <w:i/>
                      <w:sz w:val="32"/>
                      <w:szCs w:val="32"/>
                      <w:u w:val="single"/>
                    </w:rPr>
                    <w:t>:</w:t>
                  </w:r>
                  <w:r w:rsidR="00715573">
                    <w:rPr>
                      <w:i/>
                      <w:sz w:val="32"/>
                      <w:szCs w:val="32"/>
                      <w:u w:val="single"/>
                    </w:rPr>
                    <w:t>615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CE5E09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715573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CE5E09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715573">
                    <w:rPr>
                      <w:b/>
                      <w:i/>
                      <w:sz w:val="32"/>
                      <w:szCs w:val="32"/>
                      <w:u w:val="single"/>
                    </w:rPr>
                    <w:t>0512</w:t>
                  </w:r>
                  <w:r w:rsidR="00333B59">
                    <w:rPr>
                      <w:b/>
                      <w:i/>
                      <w:sz w:val="32"/>
                      <w:szCs w:val="32"/>
                      <w:u w:val="single"/>
                    </w:rPr>
                    <w:t> </w:t>
                  </w:r>
                  <w:r w:rsidR="0031453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A81D70">
                    <w:rPr>
                      <w:b/>
                      <w:i/>
                      <w:sz w:val="32"/>
                      <w:szCs w:val="32"/>
                      <w:u w:val="single"/>
                    </w:rPr>
                    <w:t>4</w:t>
                  </w:r>
                  <w:r w:rsidR="00632DD9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CE5E09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CE5E09" w:rsidP="00E73CFD">
      <w:pPr>
        <w:rPr>
          <w:i/>
          <w:sz w:val="32"/>
          <w:szCs w:val="32"/>
        </w:rPr>
      </w:pPr>
      <w:r w:rsidRPr="00CE5E09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CE5E09" w:rsidP="0036065F">
      <w:pPr>
        <w:rPr>
          <w:i/>
          <w:sz w:val="32"/>
          <w:szCs w:val="32"/>
        </w:rPr>
      </w:pPr>
      <w:r w:rsidRPr="00CE5E09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D83BCF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715573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632DD9" w:rsidRPr="00255730" w:rsidRDefault="00632DD9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632DD9" w:rsidRDefault="00632DD9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CE5E09" w:rsidP="00AE11C3">
      <w:pPr>
        <w:tabs>
          <w:tab w:val="left" w:pos="2604"/>
        </w:tabs>
      </w:pPr>
      <w:r w:rsidRPr="00CE5E09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CE5E09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9A162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45792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404328" cy="7044266"/>
            <wp:effectExtent l="19050" t="0" r="0" b="0"/>
            <wp:wrapNone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044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E5E09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9A162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40.2pt;margin-top:4.3pt;width:281.8pt;height:511.2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CE5E09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-.2pt;width:390.55pt;height:100.45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C0C21" w:rsidRDefault="007C0C21" w:rsidP="006D77AE">
                  <w:pPr>
                    <w:jc w:val="center"/>
                    <w:rPr>
                      <w:b/>
                      <w:noProof/>
                      <w:u w:val="single"/>
                    </w:rPr>
                  </w:pPr>
                </w:p>
                <w:p w:rsidR="001140C0" w:rsidRDefault="001140C0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580" cy="320129"/>
                        <wp:effectExtent l="19050" t="0" r="0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201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43C97" w:rsidRPr="006D77AE" w:rsidRDefault="0032454B" w:rsidP="00243C97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580" cy="366237"/>
                        <wp:effectExtent l="19050" t="0" r="0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662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CE5E09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CE5E09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CE5E09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CE5E09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9A162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44768" behindDoc="1" locked="0" layoutInCell="1" allowOverlap="1">
            <wp:simplePos x="0" y="0"/>
            <wp:positionH relativeFrom="column">
              <wp:posOffset>-113594</wp:posOffset>
            </wp:positionH>
            <wp:positionV relativeFrom="paragraph">
              <wp:posOffset>143933</wp:posOffset>
            </wp:positionV>
            <wp:extent cx="6404328" cy="7552266"/>
            <wp:effectExtent l="19050" t="0" r="0" b="0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552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E5E09" w:rsidRPr="00CE5E09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CE5E09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CE5E09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256.2pt;margin-top:10.2pt;width:166.05pt;height:496pt;flip:x y;z-index:251713024" o:connectortype="straight">
            <v:stroke endarrow="block"/>
          </v:shape>
        </w:pict>
      </w:r>
    </w:p>
    <w:p w:rsidR="00E73CFD" w:rsidRDefault="00023CC8" w:rsidP="00E164B8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9A1627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6.35pt;width:395.2pt;height:101.3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32454B" w:rsidRDefault="0032454B" w:rsidP="0072559C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243C97" w:rsidRDefault="001140C0" w:rsidP="0014770A">
                  <w:pPr>
                    <w:rPr>
                      <w:b/>
                      <w:noProof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732064" cy="293511"/>
                        <wp:effectExtent l="19050" t="0" r="1736" b="0"/>
                        <wp:docPr id="2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29367" cy="29329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A1627" w:rsidRPr="009A1627">
                    <w:rPr>
                      <w:b/>
                      <w:noProof/>
                      <w:u w:val="single"/>
                    </w:rPr>
                    <w:t xml:space="preserve"> </w:t>
                  </w:r>
                  <w:r w:rsidR="009A1627"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869039" cy="290230"/>
                        <wp:effectExtent l="19050" t="0" r="7761" b="0"/>
                        <wp:docPr id="6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69573" cy="2902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32454B"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2360139" cy="259645"/>
                        <wp:effectExtent l="19050" t="0" r="2061" b="0"/>
                        <wp:docPr id="19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59330" cy="2595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140C0" w:rsidRPr="002438CB" w:rsidRDefault="001140C0" w:rsidP="0014770A">
                  <w:pPr>
                    <w:rPr>
                      <w:b/>
                      <w:u w:val="single"/>
                    </w:rPr>
                  </w:pPr>
                </w:p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CE5E09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4pt;margin-top:4.3pt;width:90.75pt;height:124.75pt;z-index:251657728">
            <v:textbox style="mso-next-textbox:#_x0000_s1091">
              <w:txbxContent>
                <w:p w:rsidR="008C5627" w:rsidRDefault="008C5627" w:rsidP="008C5627">
                  <w:bookmarkStart w:id="0" w:name="_GoBack"/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bookmarkEnd w:id="0"/>
                <w:p w:rsidR="001011FB" w:rsidRPr="00E926CC" w:rsidRDefault="001011FB" w:rsidP="00CC70AF"/>
              </w:txbxContent>
            </v:textbox>
          </v:shape>
        </w:pict>
      </w: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CE5E09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CE5E09">
        <w:rPr>
          <w:noProof/>
        </w:rPr>
        <w:pict>
          <v:shape id="_x0000_s1049" type="#_x0000_t202" style="position:absolute;left:0;text-align:left;margin-left:105.15pt;margin-top:40.95pt;width:310.15pt;height:46.7pt;z-index:251653632" filled="f" stroked="f">
            <v:textbox style="mso-next-textbox:#_x0000_s1049">
              <w:txbxContent>
                <w:p w:rsidR="0076071F" w:rsidRPr="009A1627" w:rsidRDefault="007C0C21" w:rsidP="002438CB">
                  <w:pPr>
                    <w:jc w:val="center"/>
                    <w:rPr>
                      <w:b/>
                      <w:sz w:val="22"/>
                      <w:szCs w:val="22"/>
                    </w:rPr>
                  </w:pPr>
                  <w:r w:rsidRPr="009A1627">
                    <w:rPr>
                      <w:sz w:val="22"/>
                      <w:szCs w:val="22"/>
                    </w:rPr>
                    <w:t>Р</w:t>
                  </w:r>
                  <w:r w:rsidR="00292823" w:rsidRPr="009A1627">
                    <w:rPr>
                      <w:sz w:val="22"/>
                      <w:szCs w:val="22"/>
                    </w:rPr>
                    <w:t>ассматриваем</w:t>
                  </w:r>
                  <w:r w:rsidRPr="009A1627">
                    <w:rPr>
                      <w:sz w:val="22"/>
                      <w:szCs w:val="22"/>
                    </w:rPr>
                    <w:t>ый</w:t>
                  </w:r>
                  <w:r w:rsidR="0076071F" w:rsidRPr="009A1627">
                    <w:rPr>
                      <w:sz w:val="22"/>
                      <w:szCs w:val="22"/>
                    </w:rPr>
                    <w:t xml:space="preserve"> земельн</w:t>
                  </w:r>
                  <w:r w:rsidRPr="009A1627">
                    <w:rPr>
                      <w:sz w:val="22"/>
                      <w:szCs w:val="22"/>
                    </w:rPr>
                    <w:t>ый</w:t>
                  </w:r>
                  <w:r w:rsidR="00292823" w:rsidRPr="009A1627">
                    <w:rPr>
                      <w:sz w:val="22"/>
                      <w:szCs w:val="22"/>
                    </w:rPr>
                    <w:t xml:space="preserve"> участ</w:t>
                  </w:r>
                  <w:r w:rsidRPr="009A1627">
                    <w:rPr>
                      <w:sz w:val="22"/>
                      <w:szCs w:val="22"/>
                    </w:rPr>
                    <w:t>о</w:t>
                  </w:r>
                  <w:r w:rsidR="00292823" w:rsidRPr="009A1627">
                    <w:rPr>
                      <w:sz w:val="22"/>
                      <w:szCs w:val="22"/>
                    </w:rPr>
                    <w:t xml:space="preserve">к </w:t>
                  </w:r>
                  <w:r w:rsidR="0076071F" w:rsidRPr="009A1627">
                    <w:rPr>
                      <w:sz w:val="22"/>
                      <w:szCs w:val="22"/>
                    </w:rPr>
                    <w:t>ориентировочно расположен</w:t>
                  </w:r>
                  <w:r w:rsidRPr="009A1627">
                    <w:rPr>
                      <w:sz w:val="22"/>
                      <w:szCs w:val="22"/>
                    </w:rPr>
                    <w:t xml:space="preserve"> </w:t>
                  </w:r>
                  <w:r w:rsidR="0076071F" w:rsidRPr="009A1627">
                    <w:rPr>
                      <w:sz w:val="22"/>
                      <w:szCs w:val="22"/>
                    </w:rPr>
                    <w:t xml:space="preserve">в </w:t>
                  </w:r>
                  <w:r w:rsidR="006D77AE" w:rsidRPr="009A1627">
                    <w:rPr>
                      <w:b/>
                      <w:sz w:val="22"/>
                      <w:szCs w:val="22"/>
                    </w:rPr>
                    <w:t xml:space="preserve">зоне </w:t>
                  </w:r>
                  <w:r w:rsidR="001140C0" w:rsidRPr="009A1627">
                    <w:rPr>
                      <w:b/>
                      <w:sz w:val="22"/>
                      <w:szCs w:val="22"/>
                    </w:rPr>
                    <w:t>Ж-1А</w:t>
                  </w:r>
                  <w:r w:rsidR="0032454B" w:rsidRPr="009A1627">
                    <w:rPr>
                      <w:b/>
                      <w:sz w:val="22"/>
                      <w:szCs w:val="22"/>
                    </w:rPr>
                    <w:t>, в границе 3 пояса водозабора</w:t>
                  </w:r>
                  <w:r w:rsidR="001140C0" w:rsidRPr="009A1627">
                    <w:rPr>
                      <w:b/>
                      <w:sz w:val="22"/>
                      <w:szCs w:val="22"/>
                    </w:rPr>
                    <w:t xml:space="preserve">, </w:t>
                  </w:r>
                  <w:r w:rsidR="009A1627">
                    <w:rPr>
                      <w:b/>
                      <w:sz w:val="22"/>
                      <w:szCs w:val="22"/>
                    </w:rPr>
                    <w:t xml:space="preserve">                 </w:t>
                  </w:r>
                  <w:r w:rsidR="009A1627" w:rsidRPr="009A1627">
                    <w:rPr>
                      <w:b/>
                      <w:sz w:val="22"/>
                      <w:szCs w:val="22"/>
                    </w:rPr>
                    <w:t>в санитарно-защитной зоне от объекта ИТ-2</w:t>
                  </w:r>
                </w:p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40.9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CE5E09">
        <w:rPr>
          <w:noProof/>
        </w:rPr>
        <w:pict>
          <v:line id="_x0000_s1048" style="position:absolute;left:0;text-align:left;z-index:251652608" from="125.55pt,87.65pt" to="422.25pt,87.65pt"/>
        </w:pict>
      </w:r>
      <w:r w:rsidRPr="00CE5E09">
        <w:rPr>
          <w:noProof/>
        </w:rPr>
        <w:pict>
          <v:rect id="_x0000_s1045" style="position:absolute;left:0;text-align:left;margin-left:465.75pt;margin-top:96.8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CE5E09">
        <w:rPr>
          <w:noProof/>
        </w:rPr>
        <w:pict>
          <v:rect id="_x0000_s1044" style="position:absolute;left:0;text-align:left;margin-left:-27pt;margin-top:96.8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CE5E09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31FF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1B3D"/>
    <w:rsid w:val="001140C0"/>
    <w:rsid w:val="00116E81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0EB3"/>
    <w:rsid w:val="00184C7E"/>
    <w:rsid w:val="00187D76"/>
    <w:rsid w:val="001911D4"/>
    <w:rsid w:val="00194BDE"/>
    <w:rsid w:val="001975C9"/>
    <w:rsid w:val="00197E0D"/>
    <w:rsid w:val="001A0196"/>
    <w:rsid w:val="001A04F6"/>
    <w:rsid w:val="001A5060"/>
    <w:rsid w:val="001C265A"/>
    <w:rsid w:val="001D1989"/>
    <w:rsid w:val="001D7536"/>
    <w:rsid w:val="001E39AF"/>
    <w:rsid w:val="001E65C3"/>
    <w:rsid w:val="001F3A66"/>
    <w:rsid w:val="002018A1"/>
    <w:rsid w:val="00202707"/>
    <w:rsid w:val="00203864"/>
    <w:rsid w:val="00205BCE"/>
    <w:rsid w:val="00207628"/>
    <w:rsid w:val="00211AE5"/>
    <w:rsid w:val="0021347D"/>
    <w:rsid w:val="00214C7B"/>
    <w:rsid w:val="00215E53"/>
    <w:rsid w:val="0021682B"/>
    <w:rsid w:val="00224552"/>
    <w:rsid w:val="00227512"/>
    <w:rsid w:val="00230485"/>
    <w:rsid w:val="002311BB"/>
    <w:rsid w:val="0023238E"/>
    <w:rsid w:val="00233FF8"/>
    <w:rsid w:val="0024069A"/>
    <w:rsid w:val="002438CB"/>
    <w:rsid w:val="00243C97"/>
    <w:rsid w:val="00244D12"/>
    <w:rsid w:val="0024561E"/>
    <w:rsid w:val="002511ED"/>
    <w:rsid w:val="002564EE"/>
    <w:rsid w:val="0025667A"/>
    <w:rsid w:val="00262873"/>
    <w:rsid w:val="0026365E"/>
    <w:rsid w:val="0027027E"/>
    <w:rsid w:val="00280018"/>
    <w:rsid w:val="00283A16"/>
    <w:rsid w:val="00284845"/>
    <w:rsid w:val="00287EE8"/>
    <w:rsid w:val="00290F6C"/>
    <w:rsid w:val="00291237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1453F"/>
    <w:rsid w:val="003230FF"/>
    <w:rsid w:val="003243D4"/>
    <w:rsid w:val="0032454B"/>
    <w:rsid w:val="003260B0"/>
    <w:rsid w:val="0033238E"/>
    <w:rsid w:val="00333B59"/>
    <w:rsid w:val="00337A77"/>
    <w:rsid w:val="0034456A"/>
    <w:rsid w:val="00345023"/>
    <w:rsid w:val="0035195C"/>
    <w:rsid w:val="00353238"/>
    <w:rsid w:val="00354EEC"/>
    <w:rsid w:val="00355C26"/>
    <w:rsid w:val="00357611"/>
    <w:rsid w:val="0036065F"/>
    <w:rsid w:val="00362118"/>
    <w:rsid w:val="00362EA4"/>
    <w:rsid w:val="00375DD9"/>
    <w:rsid w:val="00387099"/>
    <w:rsid w:val="003A1AB8"/>
    <w:rsid w:val="003A1AC2"/>
    <w:rsid w:val="003A2535"/>
    <w:rsid w:val="003A5192"/>
    <w:rsid w:val="003A57E1"/>
    <w:rsid w:val="003B0CAD"/>
    <w:rsid w:val="003B1782"/>
    <w:rsid w:val="003B32F8"/>
    <w:rsid w:val="003B6AA0"/>
    <w:rsid w:val="003B71AB"/>
    <w:rsid w:val="003C4DDC"/>
    <w:rsid w:val="003D0456"/>
    <w:rsid w:val="003D0858"/>
    <w:rsid w:val="003D2FE1"/>
    <w:rsid w:val="003D3824"/>
    <w:rsid w:val="003D3994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63EA"/>
    <w:rsid w:val="00406A88"/>
    <w:rsid w:val="004120F6"/>
    <w:rsid w:val="0041327D"/>
    <w:rsid w:val="00413356"/>
    <w:rsid w:val="004142F6"/>
    <w:rsid w:val="00415C41"/>
    <w:rsid w:val="00435A45"/>
    <w:rsid w:val="00442948"/>
    <w:rsid w:val="00443DE9"/>
    <w:rsid w:val="004456B7"/>
    <w:rsid w:val="00446409"/>
    <w:rsid w:val="00451594"/>
    <w:rsid w:val="00453269"/>
    <w:rsid w:val="004603FB"/>
    <w:rsid w:val="00472F4B"/>
    <w:rsid w:val="0047539F"/>
    <w:rsid w:val="00475FC7"/>
    <w:rsid w:val="00481573"/>
    <w:rsid w:val="0048182B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63C"/>
    <w:rsid w:val="004B2F8C"/>
    <w:rsid w:val="004B467D"/>
    <w:rsid w:val="004B7E95"/>
    <w:rsid w:val="004C280D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069A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1256"/>
    <w:rsid w:val="005E3523"/>
    <w:rsid w:val="005E5644"/>
    <w:rsid w:val="005F4A56"/>
    <w:rsid w:val="005F6B83"/>
    <w:rsid w:val="00601376"/>
    <w:rsid w:val="006167DF"/>
    <w:rsid w:val="00624E38"/>
    <w:rsid w:val="00625381"/>
    <w:rsid w:val="006279E3"/>
    <w:rsid w:val="00630257"/>
    <w:rsid w:val="00632DD9"/>
    <w:rsid w:val="00634EE4"/>
    <w:rsid w:val="00637D68"/>
    <w:rsid w:val="006432CE"/>
    <w:rsid w:val="00645443"/>
    <w:rsid w:val="006456D8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576A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5573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6F0E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C72FA"/>
    <w:rsid w:val="007D25BE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4B1"/>
    <w:rsid w:val="00826542"/>
    <w:rsid w:val="00836F35"/>
    <w:rsid w:val="0084163B"/>
    <w:rsid w:val="00843529"/>
    <w:rsid w:val="008506BB"/>
    <w:rsid w:val="00852AFE"/>
    <w:rsid w:val="00863046"/>
    <w:rsid w:val="00865282"/>
    <w:rsid w:val="00865535"/>
    <w:rsid w:val="00866BED"/>
    <w:rsid w:val="00875B2E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00423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5201C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627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23CE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C8C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3300"/>
    <w:rsid w:val="00A4465C"/>
    <w:rsid w:val="00A45AA7"/>
    <w:rsid w:val="00A4788D"/>
    <w:rsid w:val="00A47C28"/>
    <w:rsid w:val="00A52557"/>
    <w:rsid w:val="00A53EE7"/>
    <w:rsid w:val="00A60BE5"/>
    <w:rsid w:val="00A66A1C"/>
    <w:rsid w:val="00A67538"/>
    <w:rsid w:val="00A6783E"/>
    <w:rsid w:val="00A70462"/>
    <w:rsid w:val="00A71627"/>
    <w:rsid w:val="00A74A1D"/>
    <w:rsid w:val="00A81130"/>
    <w:rsid w:val="00A81D70"/>
    <w:rsid w:val="00A861ED"/>
    <w:rsid w:val="00A86DCA"/>
    <w:rsid w:val="00A96DDC"/>
    <w:rsid w:val="00AA680A"/>
    <w:rsid w:val="00AA6AEE"/>
    <w:rsid w:val="00AB4953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43FC"/>
    <w:rsid w:val="00B662C8"/>
    <w:rsid w:val="00B6672C"/>
    <w:rsid w:val="00B7009B"/>
    <w:rsid w:val="00B7173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C06BD"/>
    <w:rsid w:val="00BC38CE"/>
    <w:rsid w:val="00BC56BA"/>
    <w:rsid w:val="00BC61BB"/>
    <w:rsid w:val="00BC70D1"/>
    <w:rsid w:val="00BC7721"/>
    <w:rsid w:val="00BD13C6"/>
    <w:rsid w:val="00BD1B94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5E22"/>
    <w:rsid w:val="00CC70AF"/>
    <w:rsid w:val="00CD1D8B"/>
    <w:rsid w:val="00CE1D3B"/>
    <w:rsid w:val="00CE2438"/>
    <w:rsid w:val="00CE3259"/>
    <w:rsid w:val="00CE3D19"/>
    <w:rsid w:val="00CE5E09"/>
    <w:rsid w:val="00CE7A95"/>
    <w:rsid w:val="00CF3082"/>
    <w:rsid w:val="00D02935"/>
    <w:rsid w:val="00D06EC9"/>
    <w:rsid w:val="00D16DCA"/>
    <w:rsid w:val="00D24922"/>
    <w:rsid w:val="00D24B50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1EFA"/>
    <w:rsid w:val="00D83BCF"/>
    <w:rsid w:val="00D8572F"/>
    <w:rsid w:val="00D87015"/>
    <w:rsid w:val="00D8759D"/>
    <w:rsid w:val="00DA5BB4"/>
    <w:rsid w:val="00DB194F"/>
    <w:rsid w:val="00DB1CD9"/>
    <w:rsid w:val="00DB27E7"/>
    <w:rsid w:val="00DB5EF4"/>
    <w:rsid w:val="00DB7AED"/>
    <w:rsid w:val="00DB7FA9"/>
    <w:rsid w:val="00DD0F95"/>
    <w:rsid w:val="00DD17D0"/>
    <w:rsid w:val="00DD4E2F"/>
    <w:rsid w:val="00DD7456"/>
    <w:rsid w:val="00DE52A4"/>
    <w:rsid w:val="00DE74E2"/>
    <w:rsid w:val="00DF0789"/>
    <w:rsid w:val="00E01405"/>
    <w:rsid w:val="00E0145D"/>
    <w:rsid w:val="00E01DA3"/>
    <w:rsid w:val="00E01E0D"/>
    <w:rsid w:val="00E0224A"/>
    <w:rsid w:val="00E0425A"/>
    <w:rsid w:val="00E05390"/>
    <w:rsid w:val="00E072AD"/>
    <w:rsid w:val="00E16021"/>
    <w:rsid w:val="00E164B8"/>
    <w:rsid w:val="00E22C1E"/>
    <w:rsid w:val="00E273A5"/>
    <w:rsid w:val="00E32FEB"/>
    <w:rsid w:val="00E36708"/>
    <w:rsid w:val="00E40DDC"/>
    <w:rsid w:val="00E42D26"/>
    <w:rsid w:val="00E469D2"/>
    <w:rsid w:val="00E50BB5"/>
    <w:rsid w:val="00E519B4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973"/>
    <w:rsid w:val="00EA0D30"/>
    <w:rsid w:val="00EA1F45"/>
    <w:rsid w:val="00EA3798"/>
    <w:rsid w:val="00EA55D1"/>
    <w:rsid w:val="00EA6AD7"/>
    <w:rsid w:val="00EB6D0D"/>
    <w:rsid w:val="00EB74B5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2A18"/>
    <w:rsid w:val="00EE6819"/>
    <w:rsid w:val="00EE6D26"/>
    <w:rsid w:val="00EF05D9"/>
    <w:rsid w:val="00EF3FFF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55E2"/>
    <w:rsid w:val="00F431E0"/>
    <w:rsid w:val="00F45854"/>
    <w:rsid w:val="00F45ACE"/>
    <w:rsid w:val="00F514F6"/>
    <w:rsid w:val="00F57040"/>
    <w:rsid w:val="00F57C75"/>
    <w:rsid w:val="00F63126"/>
    <w:rsid w:val="00F641BE"/>
    <w:rsid w:val="00F648E4"/>
    <w:rsid w:val="00F65B94"/>
    <w:rsid w:val="00F701E2"/>
    <w:rsid w:val="00F746F7"/>
    <w:rsid w:val="00F76EEF"/>
    <w:rsid w:val="00F824B9"/>
    <w:rsid w:val="00F83EE1"/>
    <w:rsid w:val="00F84D95"/>
    <w:rsid w:val="00F85104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90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39DB38F-8044-4376-8EC4-814CE0401B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1</Pages>
  <Words>205</Words>
  <Characters>1173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Yliana</cp:lastModifiedBy>
  <cp:revision>28</cp:revision>
  <cp:lastPrinted>2019-04-12T12:22:00Z</cp:lastPrinted>
  <dcterms:created xsi:type="dcterms:W3CDTF">2019-01-17T09:16:00Z</dcterms:created>
  <dcterms:modified xsi:type="dcterms:W3CDTF">2019-04-12T13:56:00Z</dcterms:modified>
</cp:coreProperties>
</file>